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B64F63" w14:textId="77777777" w:rsidR="004334EF" w:rsidRDefault="004334EF"/>
    <w:p w14:paraId="541045F5" w14:textId="77777777" w:rsidR="000956DF" w:rsidRDefault="000956DF"/>
    <w:p w14:paraId="0F589C4D" w14:textId="77777777" w:rsidR="000956DF" w:rsidRDefault="000956DF"/>
    <w:p w14:paraId="5570F6B6" w14:textId="77777777" w:rsidR="000956DF" w:rsidRPr="00A81EC3" w:rsidRDefault="000956DF" w:rsidP="000956DF">
      <w:pPr>
        <w:pStyle w:val="1"/>
        <w:jc w:val="center"/>
        <w:rPr>
          <w:rFonts w:ascii="Times New Roman" w:hAnsi="Times New Roman"/>
          <w:sz w:val="26"/>
          <w:szCs w:val="26"/>
        </w:rPr>
      </w:pPr>
      <w:r w:rsidRPr="00A81EC3">
        <w:rPr>
          <w:rFonts w:ascii="Times New Roman" w:hAnsi="Times New Roman"/>
          <w:sz w:val="26"/>
          <w:szCs w:val="26"/>
        </w:rPr>
        <w:t>Сведения</w:t>
      </w:r>
    </w:p>
    <w:p w14:paraId="69B57B8E" w14:textId="77777777" w:rsidR="000956DF" w:rsidRPr="00A81EC3" w:rsidRDefault="000956DF" w:rsidP="000956DF">
      <w:pPr>
        <w:pStyle w:val="1"/>
        <w:jc w:val="center"/>
        <w:rPr>
          <w:rFonts w:ascii="Times New Roman" w:hAnsi="Times New Roman"/>
          <w:sz w:val="26"/>
          <w:szCs w:val="26"/>
        </w:rPr>
      </w:pPr>
      <w:r w:rsidRPr="00A81EC3">
        <w:rPr>
          <w:rFonts w:ascii="Times New Roman" w:hAnsi="Times New Roman"/>
          <w:sz w:val="26"/>
          <w:szCs w:val="26"/>
        </w:rPr>
        <w:t xml:space="preserve">о доходах, имуществе и обязательствах имущественного характера </w:t>
      </w:r>
    </w:p>
    <w:p w14:paraId="7251F5D0" w14:textId="77777777" w:rsidR="000956DF" w:rsidRPr="00A81EC3" w:rsidRDefault="000956DF" w:rsidP="000956DF">
      <w:pPr>
        <w:pStyle w:val="1"/>
        <w:jc w:val="center"/>
        <w:rPr>
          <w:rFonts w:ascii="Times New Roman" w:hAnsi="Times New Roman"/>
          <w:sz w:val="26"/>
          <w:szCs w:val="26"/>
        </w:rPr>
      </w:pPr>
      <w:r w:rsidRPr="00A81EC3">
        <w:rPr>
          <w:rFonts w:ascii="Times New Roman" w:hAnsi="Times New Roman"/>
          <w:sz w:val="26"/>
          <w:szCs w:val="26"/>
        </w:rPr>
        <w:t>заведующего МДОУ «Муниципальный детский сад «Красная шапочка»</w:t>
      </w:r>
    </w:p>
    <w:p w14:paraId="4D5016BC" w14:textId="3CEC3684" w:rsidR="000956DF" w:rsidRPr="00A81EC3" w:rsidRDefault="000956DF" w:rsidP="000956DF">
      <w:pPr>
        <w:pStyle w:val="1"/>
        <w:jc w:val="center"/>
        <w:rPr>
          <w:rFonts w:ascii="Times New Roman" w:hAnsi="Times New Roman"/>
          <w:sz w:val="26"/>
          <w:szCs w:val="26"/>
        </w:rPr>
      </w:pPr>
      <w:r w:rsidRPr="00A81EC3">
        <w:rPr>
          <w:rFonts w:ascii="Times New Roman" w:hAnsi="Times New Roman"/>
          <w:sz w:val="26"/>
          <w:szCs w:val="26"/>
        </w:rPr>
        <w:t>и членов его семьи за пери</w:t>
      </w:r>
      <w:r w:rsidR="00F50749" w:rsidRPr="00A81EC3">
        <w:rPr>
          <w:rFonts w:ascii="Times New Roman" w:hAnsi="Times New Roman"/>
          <w:sz w:val="26"/>
          <w:szCs w:val="26"/>
        </w:rPr>
        <w:t xml:space="preserve">од с 1 января по 31 декабря </w:t>
      </w:r>
      <w:proofErr w:type="gramStart"/>
      <w:r w:rsidR="00F50749" w:rsidRPr="00A81EC3">
        <w:rPr>
          <w:rFonts w:ascii="Times New Roman" w:hAnsi="Times New Roman"/>
          <w:sz w:val="26"/>
          <w:szCs w:val="26"/>
        </w:rPr>
        <w:t>20</w:t>
      </w:r>
      <w:r w:rsidR="00BC36B5" w:rsidRPr="00A81EC3">
        <w:rPr>
          <w:rFonts w:ascii="Times New Roman" w:hAnsi="Times New Roman"/>
          <w:sz w:val="26"/>
          <w:szCs w:val="26"/>
        </w:rPr>
        <w:t>21</w:t>
      </w:r>
      <w:r w:rsidRPr="00A81EC3">
        <w:rPr>
          <w:rFonts w:ascii="Times New Roman" w:hAnsi="Times New Roman"/>
          <w:sz w:val="26"/>
          <w:szCs w:val="26"/>
        </w:rPr>
        <w:t xml:space="preserve">  года</w:t>
      </w:r>
      <w:proofErr w:type="gramEnd"/>
    </w:p>
    <w:p w14:paraId="148512FA" w14:textId="77777777" w:rsidR="000956DF" w:rsidRDefault="000956DF" w:rsidP="000956DF">
      <w:pPr>
        <w:pStyle w:val="1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14868" w:type="dxa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56"/>
        <w:gridCol w:w="1456"/>
        <w:gridCol w:w="2180"/>
        <w:gridCol w:w="1572"/>
        <w:gridCol w:w="1429"/>
        <w:gridCol w:w="1623"/>
        <w:gridCol w:w="1522"/>
        <w:gridCol w:w="1143"/>
        <w:gridCol w:w="1287"/>
      </w:tblGrid>
      <w:tr w:rsidR="000956DF" w14:paraId="7C687E3E" w14:textId="77777777" w:rsidTr="008865D8">
        <w:trPr>
          <w:trHeight w:val="694"/>
        </w:trPr>
        <w:tc>
          <w:tcPr>
            <w:tcW w:w="2656" w:type="dxa"/>
            <w:vMerge w:val="restart"/>
            <w:tcBorders>
              <w:bottom w:val="single" w:sz="18" w:space="0" w:color="auto"/>
            </w:tcBorders>
            <w:shd w:val="clear" w:color="auto" w:fill="FFFFFF"/>
          </w:tcPr>
          <w:p w14:paraId="5035AAC8" w14:textId="77777777" w:rsidR="000956DF" w:rsidRPr="00A81EC3" w:rsidRDefault="000956DF" w:rsidP="00994E7A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A81EC3">
              <w:rPr>
                <w:rFonts w:ascii="Times New Roman" w:hAnsi="Times New Roman"/>
                <w:sz w:val="20"/>
                <w:szCs w:val="20"/>
              </w:rPr>
              <w:t>Фамилия, имя, отчество лица, замещающего соответствующую должность</w:t>
            </w:r>
          </w:p>
        </w:tc>
        <w:tc>
          <w:tcPr>
            <w:tcW w:w="1456" w:type="dxa"/>
            <w:vMerge w:val="restart"/>
            <w:tcBorders>
              <w:bottom w:val="single" w:sz="18" w:space="0" w:color="auto"/>
            </w:tcBorders>
            <w:shd w:val="clear" w:color="auto" w:fill="FFFFFF"/>
          </w:tcPr>
          <w:p w14:paraId="35E589B5" w14:textId="77777777" w:rsidR="000956DF" w:rsidRPr="00A81EC3" w:rsidRDefault="000956DF" w:rsidP="00994E7A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A81EC3">
              <w:rPr>
                <w:rFonts w:ascii="Times New Roman" w:hAnsi="Times New Roman"/>
                <w:sz w:val="20"/>
                <w:szCs w:val="20"/>
              </w:rPr>
              <w:t>Деклариро</w:t>
            </w:r>
            <w:proofErr w:type="spellEnd"/>
            <w:r w:rsidRPr="00A81EC3">
              <w:rPr>
                <w:rFonts w:ascii="Times New Roman" w:hAnsi="Times New Roman"/>
                <w:sz w:val="20"/>
                <w:szCs w:val="20"/>
              </w:rPr>
              <w:t>-ванный</w:t>
            </w:r>
            <w:proofErr w:type="gramEnd"/>
            <w:r w:rsidRPr="00A81EC3">
              <w:rPr>
                <w:rFonts w:ascii="Times New Roman" w:hAnsi="Times New Roman"/>
                <w:sz w:val="20"/>
                <w:szCs w:val="20"/>
              </w:rPr>
              <w:t xml:space="preserve"> годовой </w:t>
            </w:r>
          </w:p>
          <w:p w14:paraId="41E0B06F" w14:textId="77777777" w:rsidR="000956DF" w:rsidRPr="00A81EC3" w:rsidRDefault="000956DF" w:rsidP="00994E7A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A81EC3">
              <w:rPr>
                <w:rFonts w:ascii="Times New Roman" w:hAnsi="Times New Roman"/>
                <w:sz w:val="20"/>
                <w:szCs w:val="20"/>
              </w:rPr>
              <w:t>доход (руб.)</w:t>
            </w:r>
          </w:p>
        </w:tc>
        <w:tc>
          <w:tcPr>
            <w:tcW w:w="6804" w:type="dxa"/>
            <w:gridSpan w:val="4"/>
            <w:shd w:val="clear" w:color="auto" w:fill="FFFFFF"/>
          </w:tcPr>
          <w:p w14:paraId="63DD5755" w14:textId="77777777" w:rsidR="000956DF" w:rsidRPr="00A81EC3" w:rsidRDefault="000956DF" w:rsidP="00994E7A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A81EC3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52" w:type="dxa"/>
            <w:gridSpan w:val="3"/>
            <w:shd w:val="clear" w:color="auto" w:fill="FFFFFF"/>
          </w:tcPr>
          <w:p w14:paraId="3D6C3CE2" w14:textId="77777777" w:rsidR="000956DF" w:rsidRPr="00A81EC3" w:rsidRDefault="000956DF" w:rsidP="00994E7A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A81EC3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956DF" w14:paraId="0CB8CDB9" w14:textId="77777777" w:rsidTr="008865D8">
        <w:trPr>
          <w:trHeight w:val="795"/>
        </w:trPr>
        <w:tc>
          <w:tcPr>
            <w:tcW w:w="2656" w:type="dxa"/>
            <w:vMerge/>
            <w:vAlign w:val="center"/>
          </w:tcPr>
          <w:p w14:paraId="4FC0100D" w14:textId="77777777" w:rsidR="000956DF" w:rsidRPr="00A81EC3" w:rsidRDefault="000956DF" w:rsidP="0099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6" w:type="dxa"/>
            <w:vMerge/>
            <w:vAlign w:val="center"/>
          </w:tcPr>
          <w:p w14:paraId="1634A28F" w14:textId="77777777" w:rsidR="000956DF" w:rsidRPr="00A81EC3" w:rsidRDefault="000956DF" w:rsidP="0099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0" w:type="dxa"/>
            <w:shd w:val="clear" w:color="auto" w:fill="FFFFFF"/>
          </w:tcPr>
          <w:p w14:paraId="7C4D07A3" w14:textId="77777777" w:rsidR="000956DF" w:rsidRPr="00A81EC3" w:rsidRDefault="000956DF" w:rsidP="00994E7A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A81EC3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572" w:type="dxa"/>
            <w:shd w:val="clear" w:color="auto" w:fill="FFFFFF"/>
          </w:tcPr>
          <w:p w14:paraId="322AE131" w14:textId="77777777" w:rsidR="000956DF" w:rsidRPr="00A81EC3" w:rsidRDefault="000956DF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1EC3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A81EC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A81EC3">
              <w:rPr>
                <w:rFonts w:ascii="Times New Roman" w:hAnsi="Times New Roman"/>
                <w:sz w:val="20"/>
                <w:szCs w:val="20"/>
              </w:rPr>
              <w:t>.)</w:t>
            </w:r>
          </w:p>
        </w:tc>
        <w:tc>
          <w:tcPr>
            <w:tcW w:w="1429" w:type="dxa"/>
            <w:shd w:val="clear" w:color="auto" w:fill="FFFFFF"/>
          </w:tcPr>
          <w:p w14:paraId="320DDAB6" w14:textId="77777777" w:rsidR="000956DF" w:rsidRPr="00A81EC3" w:rsidRDefault="000956DF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1EC3">
              <w:rPr>
                <w:rFonts w:ascii="Times New Roman" w:hAnsi="Times New Roman"/>
                <w:sz w:val="20"/>
                <w:szCs w:val="20"/>
              </w:rPr>
              <w:t xml:space="preserve">Страна </w:t>
            </w:r>
            <w:proofErr w:type="spellStart"/>
            <w:r w:rsidRPr="00A81EC3">
              <w:rPr>
                <w:rFonts w:ascii="Times New Roman" w:hAnsi="Times New Roman"/>
                <w:sz w:val="20"/>
                <w:szCs w:val="20"/>
              </w:rPr>
              <w:t>располо-жения</w:t>
            </w:r>
            <w:proofErr w:type="spellEnd"/>
          </w:p>
        </w:tc>
        <w:tc>
          <w:tcPr>
            <w:tcW w:w="1623" w:type="dxa"/>
            <w:shd w:val="clear" w:color="auto" w:fill="FFFFFF"/>
          </w:tcPr>
          <w:p w14:paraId="588C3DA6" w14:textId="77777777" w:rsidR="000956DF" w:rsidRPr="00A81EC3" w:rsidRDefault="000956DF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1EC3"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522" w:type="dxa"/>
            <w:shd w:val="clear" w:color="auto" w:fill="FFFFFF"/>
          </w:tcPr>
          <w:p w14:paraId="1725F8BA" w14:textId="77777777" w:rsidR="000956DF" w:rsidRPr="00A81EC3" w:rsidRDefault="000956DF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1EC3">
              <w:rPr>
                <w:rFonts w:ascii="Times New Roman" w:hAnsi="Times New Roman"/>
                <w:sz w:val="20"/>
                <w:szCs w:val="20"/>
              </w:rPr>
              <w:t>Вид объектов</w:t>
            </w:r>
          </w:p>
        </w:tc>
        <w:tc>
          <w:tcPr>
            <w:tcW w:w="1143" w:type="dxa"/>
            <w:shd w:val="clear" w:color="auto" w:fill="FFFFFF"/>
          </w:tcPr>
          <w:p w14:paraId="26C3AEDF" w14:textId="77777777" w:rsidR="000956DF" w:rsidRPr="00A81EC3" w:rsidRDefault="000956DF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1EC3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A81EC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A81EC3">
              <w:rPr>
                <w:rFonts w:ascii="Times New Roman" w:hAnsi="Times New Roman"/>
                <w:sz w:val="20"/>
                <w:szCs w:val="20"/>
              </w:rPr>
              <w:t>.)</w:t>
            </w:r>
          </w:p>
        </w:tc>
        <w:tc>
          <w:tcPr>
            <w:tcW w:w="1287" w:type="dxa"/>
            <w:shd w:val="clear" w:color="auto" w:fill="FFFFFF"/>
          </w:tcPr>
          <w:p w14:paraId="3C185670" w14:textId="77777777" w:rsidR="000956DF" w:rsidRPr="00A81EC3" w:rsidRDefault="000956DF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1EC3">
              <w:rPr>
                <w:rFonts w:ascii="Times New Roman" w:hAnsi="Times New Roman"/>
                <w:sz w:val="20"/>
                <w:szCs w:val="20"/>
              </w:rPr>
              <w:t xml:space="preserve">Страна  </w:t>
            </w:r>
            <w:proofErr w:type="spellStart"/>
            <w:r w:rsidRPr="00A81EC3">
              <w:rPr>
                <w:rFonts w:ascii="Times New Roman" w:hAnsi="Times New Roman"/>
                <w:sz w:val="20"/>
                <w:szCs w:val="20"/>
              </w:rPr>
              <w:t>располо-жения</w:t>
            </w:r>
            <w:proofErr w:type="spellEnd"/>
          </w:p>
        </w:tc>
      </w:tr>
      <w:tr w:rsidR="000956DF" w14:paraId="739C8EE1" w14:textId="77777777" w:rsidTr="008865D8">
        <w:trPr>
          <w:trHeight w:val="406"/>
        </w:trPr>
        <w:tc>
          <w:tcPr>
            <w:tcW w:w="2656" w:type="dxa"/>
            <w:vMerge w:val="restart"/>
            <w:vAlign w:val="center"/>
          </w:tcPr>
          <w:p w14:paraId="28B8ED2D" w14:textId="77777777" w:rsidR="000956DF" w:rsidRPr="00A81EC3" w:rsidRDefault="000956DF" w:rsidP="0099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1EC3">
              <w:rPr>
                <w:rFonts w:ascii="Times New Roman" w:hAnsi="Times New Roman"/>
                <w:sz w:val="20"/>
                <w:szCs w:val="20"/>
              </w:rPr>
              <w:t>Попова Нина Николаевна</w:t>
            </w:r>
            <w:r w:rsidR="000A0053" w:rsidRPr="00A81EC3">
              <w:rPr>
                <w:rFonts w:ascii="Times New Roman" w:hAnsi="Times New Roman"/>
                <w:sz w:val="20"/>
                <w:szCs w:val="20"/>
              </w:rPr>
              <w:t>, заведующий</w:t>
            </w:r>
          </w:p>
        </w:tc>
        <w:tc>
          <w:tcPr>
            <w:tcW w:w="1456" w:type="dxa"/>
            <w:vMerge w:val="restart"/>
            <w:vAlign w:val="center"/>
          </w:tcPr>
          <w:p w14:paraId="596FAF50" w14:textId="60FEB188" w:rsidR="000956DF" w:rsidRPr="00A81EC3" w:rsidRDefault="00057201" w:rsidP="0099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1EC3">
              <w:rPr>
                <w:rFonts w:ascii="Times New Roman" w:hAnsi="Times New Roman"/>
                <w:sz w:val="20"/>
                <w:szCs w:val="20"/>
                <w:lang w:val="en-US"/>
              </w:rPr>
              <w:t>947320</w:t>
            </w:r>
            <w:r w:rsidR="00F50749" w:rsidRPr="00A81EC3">
              <w:rPr>
                <w:rFonts w:ascii="Times New Roman" w:hAnsi="Times New Roman"/>
                <w:sz w:val="20"/>
                <w:szCs w:val="20"/>
              </w:rPr>
              <w:t>,</w:t>
            </w:r>
            <w:r w:rsidRPr="00A81EC3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2180" w:type="dxa"/>
            <w:shd w:val="clear" w:color="auto" w:fill="FFFFFF"/>
          </w:tcPr>
          <w:p w14:paraId="2CA57358" w14:textId="2715894F" w:rsidR="000956DF" w:rsidRDefault="00695175" w:rsidP="00994E7A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A81EC3">
              <w:rPr>
                <w:rFonts w:ascii="Times New Roman" w:hAnsi="Times New Roman"/>
                <w:sz w:val="20"/>
                <w:szCs w:val="20"/>
              </w:rPr>
              <w:t xml:space="preserve">Садовый </w:t>
            </w:r>
            <w:r w:rsidR="000956DF" w:rsidRPr="00A81EC3">
              <w:rPr>
                <w:rFonts w:ascii="Times New Roman" w:hAnsi="Times New Roman"/>
                <w:sz w:val="20"/>
                <w:szCs w:val="20"/>
              </w:rPr>
              <w:t xml:space="preserve"> участок</w:t>
            </w:r>
            <w:proofErr w:type="gramEnd"/>
            <w:r w:rsidRPr="00A81EC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0415D44" w14:textId="77777777" w:rsidR="00A81EC3" w:rsidRPr="00A81EC3" w:rsidRDefault="00A81EC3" w:rsidP="00994E7A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</w:p>
          <w:p w14:paraId="6246C44B" w14:textId="77777777" w:rsidR="00695175" w:rsidRPr="00A81EC3" w:rsidRDefault="00695175" w:rsidP="00994E7A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</w:p>
          <w:p w14:paraId="4FE55C78" w14:textId="78DF3C34" w:rsidR="00695175" w:rsidRPr="00A81EC3" w:rsidRDefault="00695175" w:rsidP="00994E7A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A81EC3">
              <w:rPr>
                <w:rFonts w:ascii="Times New Roman" w:hAnsi="Times New Roman"/>
                <w:sz w:val="20"/>
                <w:szCs w:val="20"/>
              </w:rPr>
              <w:t xml:space="preserve">Садовый участок </w:t>
            </w:r>
          </w:p>
          <w:p w14:paraId="2D193EA9" w14:textId="77777777" w:rsidR="000956DF" w:rsidRPr="00A81EC3" w:rsidRDefault="000956DF" w:rsidP="00994E7A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</w:p>
          <w:p w14:paraId="3C85B5C8" w14:textId="77777777" w:rsidR="000956DF" w:rsidRPr="00A81EC3" w:rsidRDefault="000956DF" w:rsidP="00994E7A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</w:p>
          <w:p w14:paraId="709B9212" w14:textId="77777777" w:rsidR="000956DF" w:rsidRPr="00A81EC3" w:rsidRDefault="000956DF" w:rsidP="00994E7A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2" w:type="dxa"/>
            <w:shd w:val="clear" w:color="auto" w:fill="FFFFFF"/>
          </w:tcPr>
          <w:p w14:paraId="1B3FA345" w14:textId="77777777" w:rsidR="000956DF" w:rsidRPr="00A81EC3" w:rsidRDefault="00695175" w:rsidP="000956DF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A81EC3">
              <w:rPr>
                <w:rFonts w:ascii="Times New Roman" w:hAnsi="Times New Roman"/>
                <w:sz w:val="20"/>
                <w:szCs w:val="20"/>
              </w:rPr>
              <w:t>450</w:t>
            </w:r>
          </w:p>
          <w:p w14:paraId="736742BD" w14:textId="77777777" w:rsidR="00695175" w:rsidRPr="00A81EC3" w:rsidRDefault="00695175" w:rsidP="000956DF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</w:p>
          <w:p w14:paraId="5B784119" w14:textId="77777777" w:rsidR="00695175" w:rsidRPr="00A81EC3" w:rsidRDefault="00695175" w:rsidP="000956DF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</w:p>
          <w:p w14:paraId="2F66406A" w14:textId="77777777" w:rsidR="00695175" w:rsidRPr="00A81EC3" w:rsidRDefault="00695175" w:rsidP="000956DF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A81EC3">
              <w:rPr>
                <w:rFonts w:ascii="Times New Roman" w:hAnsi="Times New Roman"/>
                <w:sz w:val="20"/>
                <w:szCs w:val="20"/>
              </w:rPr>
              <w:t>990</w:t>
            </w:r>
          </w:p>
        </w:tc>
        <w:tc>
          <w:tcPr>
            <w:tcW w:w="1429" w:type="dxa"/>
            <w:shd w:val="clear" w:color="auto" w:fill="FFFFFF"/>
          </w:tcPr>
          <w:p w14:paraId="00C1DE4E" w14:textId="77777777" w:rsidR="000956DF" w:rsidRPr="00A81EC3" w:rsidRDefault="000956DF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1EC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14:paraId="287A07DE" w14:textId="77777777" w:rsidR="00695175" w:rsidRPr="00A81EC3" w:rsidRDefault="00695175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C8C8598" w14:textId="77777777" w:rsidR="00695175" w:rsidRPr="00A81EC3" w:rsidRDefault="00695175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5EE1B87" w14:textId="77777777" w:rsidR="00695175" w:rsidRPr="00A81EC3" w:rsidRDefault="00695175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1EC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23" w:type="dxa"/>
            <w:vMerge w:val="restart"/>
            <w:shd w:val="clear" w:color="auto" w:fill="FFFFFF"/>
          </w:tcPr>
          <w:p w14:paraId="7AA303A6" w14:textId="77777777" w:rsidR="000956DF" w:rsidRPr="00A81EC3" w:rsidRDefault="000956DF" w:rsidP="00994E7A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</w:p>
          <w:p w14:paraId="5ACFEFF0" w14:textId="2FD8B3A7" w:rsidR="000956DF" w:rsidRPr="00A81EC3" w:rsidRDefault="00A81EC3" w:rsidP="00A81EC3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22" w:type="dxa"/>
            <w:vMerge w:val="restart"/>
            <w:shd w:val="clear" w:color="auto" w:fill="FFFFFF"/>
          </w:tcPr>
          <w:p w14:paraId="7634B51B" w14:textId="77777777" w:rsidR="000956DF" w:rsidRPr="00A81EC3" w:rsidRDefault="000956DF" w:rsidP="00D84DAF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</w:p>
          <w:p w14:paraId="5F14D4BA" w14:textId="77777777" w:rsidR="000956DF" w:rsidRPr="00A81EC3" w:rsidRDefault="000956DF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1EC3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</w:tc>
        <w:tc>
          <w:tcPr>
            <w:tcW w:w="1143" w:type="dxa"/>
            <w:vMerge w:val="restart"/>
            <w:shd w:val="clear" w:color="auto" w:fill="FFFFFF"/>
          </w:tcPr>
          <w:p w14:paraId="3D31D097" w14:textId="77777777" w:rsidR="000956DF" w:rsidRPr="00A81EC3" w:rsidRDefault="000956DF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B1C15B6" w14:textId="77777777" w:rsidR="000956DF" w:rsidRPr="00A81EC3" w:rsidRDefault="000956DF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1EC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87" w:type="dxa"/>
            <w:vMerge w:val="restart"/>
            <w:shd w:val="clear" w:color="auto" w:fill="FFFFFF"/>
          </w:tcPr>
          <w:p w14:paraId="3F79AD53" w14:textId="77777777" w:rsidR="000956DF" w:rsidRPr="00A81EC3" w:rsidRDefault="000956DF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9FB2A8F" w14:textId="77777777" w:rsidR="000956DF" w:rsidRPr="00A81EC3" w:rsidRDefault="000956DF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1EC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0956DF" w14:paraId="0B7CD07C" w14:textId="77777777" w:rsidTr="008865D8">
        <w:trPr>
          <w:trHeight w:val="406"/>
        </w:trPr>
        <w:tc>
          <w:tcPr>
            <w:tcW w:w="2656" w:type="dxa"/>
            <w:vMerge/>
            <w:vAlign w:val="center"/>
          </w:tcPr>
          <w:p w14:paraId="58225342" w14:textId="77777777" w:rsidR="000956DF" w:rsidRPr="00A81EC3" w:rsidRDefault="000956DF" w:rsidP="0099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6" w:type="dxa"/>
            <w:vMerge/>
            <w:vAlign w:val="center"/>
          </w:tcPr>
          <w:p w14:paraId="37E0FF31" w14:textId="77777777" w:rsidR="000956DF" w:rsidRPr="00A81EC3" w:rsidRDefault="000956DF" w:rsidP="0099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0" w:type="dxa"/>
            <w:shd w:val="clear" w:color="auto" w:fill="FFFFFF"/>
          </w:tcPr>
          <w:p w14:paraId="4DAACA13" w14:textId="77777777" w:rsidR="000956DF" w:rsidRPr="00A81EC3" w:rsidRDefault="000956DF" w:rsidP="00994E7A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A81EC3">
              <w:rPr>
                <w:rFonts w:ascii="Times New Roman" w:hAnsi="Times New Roman"/>
                <w:sz w:val="20"/>
                <w:szCs w:val="20"/>
              </w:rPr>
              <w:t>Трехкомнатная квартира</w:t>
            </w:r>
          </w:p>
        </w:tc>
        <w:tc>
          <w:tcPr>
            <w:tcW w:w="1572" w:type="dxa"/>
            <w:shd w:val="clear" w:color="auto" w:fill="FFFFFF"/>
          </w:tcPr>
          <w:p w14:paraId="2C171B7D" w14:textId="5000ADCC" w:rsidR="000956DF" w:rsidRPr="00A81EC3" w:rsidRDefault="000956DF" w:rsidP="00695175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A81EC3">
              <w:rPr>
                <w:rFonts w:ascii="Times New Roman" w:hAnsi="Times New Roman"/>
                <w:sz w:val="20"/>
                <w:szCs w:val="20"/>
              </w:rPr>
              <w:t>60,</w:t>
            </w:r>
            <w:r w:rsidR="00057201" w:rsidRPr="00A81EC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29" w:type="dxa"/>
            <w:shd w:val="clear" w:color="auto" w:fill="FFFFFF"/>
          </w:tcPr>
          <w:p w14:paraId="0D86430F" w14:textId="77777777" w:rsidR="000956DF" w:rsidRPr="00A81EC3" w:rsidRDefault="000956DF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1EC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23" w:type="dxa"/>
            <w:vMerge/>
            <w:shd w:val="clear" w:color="auto" w:fill="FFFFFF"/>
          </w:tcPr>
          <w:p w14:paraId="72C75636" w14:textId="77777777" w:rsidR="000956DF" w:rsidRPr="00A81EC3" w:rsidRDefault="000956DF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2" w:type="dxa"/>
            <w:vMerge/>
            <w:shd w:val="clear" w:color="auto" w:fill="FFFFFF"/>
          </w:tcPr>
          <w:p w14:paraId="6443458F" w14:textId="77777777" w:rsidR="000956DF" w:rsidRPr="00A81EC3" w:rsidRDefault="000956DF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3" w:type="dxa"/>
            <w:vMerge/>
            <w:shd w:val="clear" w:color="auto" w:fill="FFFFFF"/>
          </w:tcPr>
          <w:p w14:paraId="03D0672E" w14:textId="77777777" w:rsidR="000956DF" w:rsidRPr="00A81EC3" w:rsidRDefault="000956DF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7" w:type="dxa"/>
            <w:vMerge/>
            <w:shd w:val="clear" w:color="auto" w:fill="FFFFFF"/>
          </w:tcPr>
          <w:p w14:paraId="6D12F639" w14:textId="77777777" w:rsidR="000956DF" w:rsidRPr="00A81EC3" w:rsidRDefault="000956DF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81EC3" w14:paraId="5DFC10AE" w14:textId="77777777" w:rsidTr="006C5830">
        <w:trPr>
          <w:trHeight w:val="2176"/>
        </w:trPr>
        <w:tc>
          <w:tcPr>
            <w:tcW w:w="2656" w:type="dxa"/>
            <w:vAlign w:val="center"/>
          </w:tcPr>
          <w:p w14:paraId="4E56EE8D" w14:textId="77777777" w:rsidR="00A81EC3" w:rsidRPr="00A81EC3" w:rsidRDefault="00A81EC3" w:rsidP="000A00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1EC3">
              <w:rPr>
                <w:rFonts w:ascii="Times New Roman" w:hAnsi="Times New Roman"/>
                <w:sz w:val="20"/>
                <w:szCs w:val="20"/>
              </w:rPr>
              <w:t xml:space="preserve">Супруг  </w:t>
            </w:r>
          </w:p>
        </w:tc>
        <w:tc>
          <w:tcPr>
            <w:tcW w:w="1456" w:type="dxa"/>
            <w:vAlign w:val="center"/>
          </w:tcPr>
          <w:p w14:paraId="780A7854" w14:textId="4EABEB99" w:rsidR="00A81EC3" w:rsidRPr="00A81EC3" w:rsidRDefault="00A81EC3" w:rsidP="0099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1EC3">
              <w:rPr>
                <w:rFonts w:ascii="Times New Roman" w:hAnsi="Times New Roman"/>
                <w:sz w:val="20"/>
                <w:szCs w:val="20"/>
              </w:rPr>
              <w:t>224251,92</w:t>
            </w:r>
          </w:p>
        </w:tc>
        <w:tc>
          <w:tcPr>
            <w:tcW w:w="2180" w:type="dxa"/>
            <w:shd w:val="clear" w:color="auto" w:fill="FFFFFF"/>
          </w:tcPr>
          <w:p w14:paraId="44B717F1" w14:textId="2D6258FB" w:rsidR="00A81EC3" w:rsidRPr="00A81EC3" w:rsidRDefault="00A81EC3" w:rsidP="00A81EC3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72" w:type="dxa"/>
            <w:shd w:val="clear" w:color="auto" w:fill="FFFFFF"/>
          </w:tcPr>
          <w:p w14:paraId="3F1E41E8" w14:textId="59F67788" w:rsidR="00A81EC3" w:rsidRPr="00A81EC3" w:rsidRDefault="00A81EC3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29" w:type="dxa"/>
            <w:shd w:val="clear" w:color="auto" w:fill="FFFFFF"/>
          </w:tcPr>
          <w:p w14:paraId="06D33475" w14:textId="705A7990" w:rsidR="00A81EC3" w:rsidRPr="00A81EC3" w:rsidRDefault="00A81EC3" w:rsidP="00A81EC3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23" w:type="dxa"/>
            <w:shd w:val="clear" w:color="auto" w:fill="FFFFFF"/>
          </w:tcPr>
          <w:p w14:paraId="6F901171" w14:textId="77777777" w:rsidR="00A81EC3" w:rsidRPr="00A81EC3" w:rsidRDefault="00A81EC3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4FA0AF3" w14:textId="30E71DFA" w:rsidR="00A81EC3" w:rsidRPr="00A81EC3" w:rsidRDefault="00A81EC3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22" w:type="dxa"/>
            <w:shd w:val="clear" w:color="auto" w:fill="FFFFFF"/>
          </w:tcPr>
          <w:p w14:paraId="6CB5BDEB" w14:textId="77777777" w:rsidR="00A81EC3" w:rsidRDefault="00A81EC3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1EC3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14:paraId="29C40A80" w14:textId="77777777" w:rsidR="00A81EC3" w:rsidRDefault="00A81EC3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782B92A" w14:textId="60D38EB0" w:rsidR="00A81EC3" w:rsidRDefault="00A81EC3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1EC3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  <w:p w14:paraId="2F15ED00" w14:textId="77777777" w:rsidR="00A81EC3" w:rsidRPr="00A81EC3" w:rsidRDefault="00A81EC3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D062C2B" w14:textId="7731E486" w:rsidR="00A81EC3" w:rsidRDefault="00A81EC3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1EC3">
              <w:rPr>
                <w:rFonts w:ascii="Times New Roman" w:hAnsi="Times New Roman"/>
                <w:sz w:val="20"/>
                <w:szCs w:val="20"/>
              </w:rPr>
              <w:t xml:space="preserve">садовый участок </w:t>
            </w:r>
          </w:p>
          <w:p w14:paraId="5018EC7A" w14:textId="77777777" w:rsidR="00A81EC3" w:rsidRPr="00A81EC3" w:rsidRDefault="00A81EC3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0D93208" w14:textId="6734F1A3" w:rsidR="00A81EC3" w:rsidRPr="00A81EC3" w:rsidRDefault="00A81EC3" w:rsidP="00A81EC3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1EC3">
              <w:rPr>
                <w:rFonts w:ascii="Times New Roman" w:hAnsi="Times New Roman"/>
                <w:sz w:val="20"/>
                <w:szCs w:val="20"/>
              </w:rPr>
              <w:t xml:space="preserve">садовый участок </w:t>
            </w:r>
          </w:p>
        </w:tc>
        <w:tc>
          <w:tcPr>
            <w:tcW w:w="1143" w:type="dxa"/>
            <w:shd w:val="clear" w:color="auto" w:fill="FFFFFF"/>
          </w:tcPr>
          <w:p w14:paraId="17613087" w14:textId="7526FAF0" w:rsidR="00A81EC3" w:rsidRDefault="00A81EC3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81EC3">
              <w:rPr>
                <w:rFonts w:ascii="Times New Roman" w:hAnsi="Times New Roman"/>
                <w:sz w:val="20"/>
                <w:szCs w:val="20"/>
              </w:rPr>
              <w:t>60,</w:t>
            </w:r>
            <w:r w:rsidRPr="00A81EC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  <w:p w14:paraId="7375CBA3" w14:textId="77777777" w:rsidR="00A81EC3" w:rsidRPr="00A81EC3" w:rsidRDefault="00A81EC3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068F79CC" w14:textId="77777777" w:rsidR="00A81EC3" w:rsidRPr="00A81EC3" w:rsidRDefault="00A81EC3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1EC3">
              <w:rPr>
                <w:rFonts w:ascii="Times New Roman" w:hAnsi="Times New Roman"/>
                <w:sz w:val="20"/>
                <w:szCs w:val="20"/>
              </w:rPr>
              <w:t>6</w:t>
            </w:r>
          </w:p>
          <w:p w14:paraId="494036EA" w14:textId="77777777" w:rsidR="00A81EC3" w:rsidRPr="00A81EC3" w:rsidRDefault="00A81EC3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F878480" w14:textId="77777777" w:rsidR="00A81EC3" w:rsidRPr="00A81EC3" w:rsidRDefault="00A81EC3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1EC3">
              <w:rPr>
                <w:rFonts w:ascii="Times New Roman" w:hAnsi="Times New Roman"/>
                <w:sz w:val="20"/>
                <w:szCs w:val="20"/>
              </w:rPr>
              <w:t>450</w:t>
            </w:r>
          </w:p>
          <w:p w14:paraId="4CF30601" w14:textId="77777777" w:rsidR="00A81EC3" w:rsidRPr="00A81EC3" w:rsidRDefault="00A81EC3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23A3699" w14:textId="77777777" w:rsidR="00A81EC3" w:rsidRPr="00A81EC3" w:rsidRDefault="00A81EC3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E4D4414" w14:textId="77777777" w:rsidR="00A81EC3" w:rsidRPr="00A81EC3" w:rsidRDefault="00A81EC3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1EC3">
              <w:rPr>
                <w:rFonts w:ascii="Times New Roman" w:hAnsi="Times New Roman"/>
                <w:sz w:val="20"/>
                <w:szCs w:val="20"/>
              </w:rPr>
              <w:t>990</w:t>
            </w:r>
          </w:p>
        </w:tc>
        <w:tc>
          <w:tcPr>
            <w:tcW w:w="1287" w:type="dxa"/>
            <w:shd w:val="clear" w:color="auto" w:fill="FFFFFF"/>
          </w:tcPr>
          <w:p w14:paraId="65398B74" w14:textId="09120F33" w:rsidR="00A81EC3" w:rsidRDefault="00A81EC3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1EC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14:paraId="14DDC90F" w14:textId="77777777" w:rsidR="00A81EC3" w:rsidRPr="00A81EC3" w:rsidRDefault="00A81EC3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</w:p>
          <w:p w14:paraId="6BA7D953" w14:textId="77777777" w:rsidR="00A81EC3" w:rsidRPr="00A81EC3" w:rsidRDefault="00A81EC3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1EC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14:paraId="21492C7B" w14:textId="77777777" w:rsidR="00A81EC3" w:rsidRPr="00A81EC3" w:rsidRDefault="00A81EC3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F3C30BF" w14:textId="77777777" w:rsidR="00A81EC3" w:rsidRPr="00A81EC3" w:rsidRDefault="00A81EC3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1EC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14:paraId="1326BC7F" w14:textId="77777777" w:rsidR="00A81EC3" w:rsidRPr="00A81EC3" w:rsidRDefault="00A81EC3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01A14F3" w14:textId="77777777" w:rsidR="00A81EC3" w:rsidRPr="00A81EC3" w:rsidRDefault="00A81EC3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3A28CB1" w14:textId="77777777" w:rsidR="00A81EC3" w:rsidRPr="00A81EC3" w:rsidRDefault="00A81EC3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1EC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</w:tbl>
    <w:p w14:paraId="2F8F0460" w14:textId="3606F475" w:rsidR="004C0728" w:rsidRDefault="004C0728"/>
    <w:sectPr w:rsidR="004C0728" w:rsidSect="0027364D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C43F70"/>
    <w:multiLevelType w:val="hybridMultilevel"/>
    <w:tmpl w:val="D81684F2"/>
    <w:lvl w:ilvl="0" w:tplc="64984389">
      <w:start w:val="1"/>
      <w:numFmt w:val="decimal"/>
      <w:lvlText w:val="%1."/>
      <w:lvlJc w:val="left"/>
      <w:pPr>
        <w:ind w:left="720" w:hanging="360"/>
      </w:pPr>
    </w:lvl>
    <w:lvl w:ilvl="1" w:tplc="64984389" w:tentative="1">
      <w:start w:val="1"/>
      <w:numFmt w:val="lowerLetter"/>
      <w:lvlText w:val="%2."/>
      <w:lvlJc w:val="left"/>
      <w:pPr>
        <w:ind w:left="1440" w:hanging="360"/>
      </w:pPr>
    </w:lvl>
    <w:lvl w:ilvl="2" w:tplc="64984389" w:tentative="1">
      <w:start w:val="1"/>
      <w:numFmt w:val="lowerRoman"/>
      <w:lvlText w:val="%3."/>
      <w:lvlJc w:val="right"/>
      <w:pPr>
        <w:ind w:left="2160" w:hanging="180"/>
      </w:pPr>
    </w:lvl>
    <w:lvl w:ilvl="3" w:tplc="64984389" w:tentative="1">
      <w:start w:val="1"/>
      <w:numFmt w:val="decimal"/>
      <w:lvlText w:val="%4."/>
      <w:lvlJc w:val="left"/>
      <w:pPr>
        <w:ind w:left="2880" w:hanging="360"/>
      </w:pPr>
    </w:lvl>
    <w:lvl w:ilvl="4" w:tplc="64984389" w:tentative="1">
      <w:start w:val="1"/>
      <w:numFmt w:val="lowerLetter"/>
      <w:lvlText w:val="%5."/>
      <w:lvlJc w:val="left"/>
      <w:pPr>
        <w:ind w:left="3600" w:hanging="360"/>
      </w:pPr>
    </w:lvl>
    <w:lvl w:ilvl="5" w:tplc="64984389" w:tentative="1">
      <w:start w:val="1"/>
      <w:numFmt w:val="lowerRoman"/>
      <w:lvlText w:val="%6."/>
      <w:lvlJc w:val="right"/>
      <w:pPr>
        <w:ind w:left="4320" w:hanging="180"/>
      </w:pPr>
    </w:lvl>
    <w:lvl w:ilvl="6" w:tplc="64984389" w:tentative="1">
      <w:start w:val="1"/>
      <w:numFmt w:val="decimal"/>
      <w:lvlText w:val="%7."/>
      <w:lvlJc w:val="left"/>
      <w:pPr>
        <w:ind w:left="5040" w:hanging="360"/>
      </w:pPr>
    </w:lvl>
    <w:lvl w:ilvl="7" w:tplc="64984389" w:tentative="1">
      <w:start w:val="1"/>
      <w:numFmt w:val="lowerLetter"/>
      <w:lvlText w:val="%8."/>
      <w:lvlJc w:val="left"/>
      <w:pPr>
        <w:ind w:left="5760" w:hanging="360"/>
      </w:pPr>
    </w:lvl>
    <w:lvl w:ilvl="8" w:tplc="64984389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" w15:restartNumberingAfterBreak="0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336176"/>
    <w:multiLevelType w:val="hybridMultilevel"/>
    <w:tmpl w:val="5B0E8E70"/>
    <w:lvl w:ilvl="0" w:tplc="5474952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5"/>
  </w:num>
  <w:num w:numId="5">
    <w:abstractNumId w:val="2"/>
  </w:num>
  <w:num w:numId="6">
    <w:abstractNumId w:val="1"/>
  </w:num>
  <w:num w:numId="7">
    <w:abstractNumId w:val="3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956DF"/>
    <w:rsid w:val="000257ED"/>
    <w:rsid w:val="00057201"/>
    <w:rsid w:val="00092BA3"/>
    <w:rsid w:val="000956DF"/>
    <w:rsid w:val="000A0053"/>
    <w:rsid w:val="00120098"/>
    <w:rsid w:val="0015117F"/>
    <w:rsid w:val="00206DB8"/>
    <w:rsid w:val="0027364D"/>
    <w:rsid w:val="004334EF"/>
    <w:rsid w:val="00491D87"/>
    <w:rsid w:val="004C0728"/>
    <w:rsid w:val="004E14AF"/>
    <w:rsid w:val="005A65CA"/>
    <w:rsid w:val="005B5E9B"/>
    <w:rsid w:val="006336AE"/>
    <w:rsid w:val="00695175"/>
    <w:rsid w:val="008865D8"/>
    <w:rsid w:val="00A81EC3"/>
    <w:rsid w:val="00A962DC"/>
    <w:rsid w:val="00BC36B5"/>
    <w:rsid w:val="00C84575"/>
    <w:rsid w:val="00D240EF"/>
    <w:rsid w:val="00D84DAF"/>
    <w:rsid w:val="00E27E09"/>
    <w:rsid w:val="00EC1BAF"/>
    <w:rsid w:val="00ED067B"/>
    <w:rsid w:val="00F069C2"/>
    <w:rsid w:val="00F262D5"/>
    <w:rsid w:val="00F50749"/>
    <w:rsid w:val="00FA0C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6908D"/>
  <w15:docId w15:val="{C92FBA19-1279-4758-B5FF-7A42D86C5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56DF"/>
    <w:pPr>
      <w:spacing w:after="200" w:line="276" w:lineRule="auto"/>
      <w:jc w:val="left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0956DF"/>
    <w:pPr>
      <w:jc w:val="left"/>
    </w:pPr>
    <w:rPr>
      <w:rFonts w:ascii="Calibri" w:eastAsia="Times New Roman" w:hAnsi="Calibri" w:cs="Times New Roman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table" w:customStyle="1" w:styleId="myTableStyle">
    <w:name w:val="myTableStyle"/>
    <w:tblPr>
      <w:tblBorders>
        <w:top w:val="single" w:sz="16" w:space="0" w:color="000000"/>
        <w:left w:val="single" w:sz="16" w:space="0" w:color="000000"/>
        <w:bottom w:val="single" w:sz="16" w:space="0" w:color="000000"/>
        <w:right w:val="single" w:sz="16" w:space="0" w:color="000000"/>
        <w:insideH w:val="nil"/>
        <w:insideV w:val="nil"/>
      </w:tblBorders>
      <w:tblCellMar>
        <w:top w:w="0" w:type="dxa"/>
        <w:left w:w="150" w:type="dxa"/>
        <w:bottom w:w="0" w:type="dxa"/>
        <w:right w:w="15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22</cp:revision>
  <cp:lastPrinted>2018-05-14T13:19:00Z</cp:lastPrinted>
  <dcterms:created xsi:type="dcterms:W3CDTF">2017-04-17T07:07:00Z</dcterms:created>
  <dcterms:modified xsi:type="dcterms:W3CDTF">2022-06-02T08:34:00Z</dcterms:modified>
</cp:coreProperties>
</file>